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0E81E57E" w14:textId="77777777" w:rsidR="0000402B" w:rsidRPr="00B05CB1" w:rsidRDefault="0000402B" w:rsidP="00A82343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A82343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275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  <w:gridCol w:w="2693"/>
      </w:tblGrid>
      <w:tr w:rsidR="0000402B" w:rsidRPr="00780180" w14:paraId="52CA13F9" w14:textId="29E0CF59" w:rsidTr="001B149E">
        <w:trPr>
          <w:gridAfter w:val="1"/>
          <w:wAfter w:w="2693" w:type="dxa"/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1B149E" w:rsidRPr="00943BA8" w14:paraId="0B12D738" w14:textId="77777777" w:rsidTr="001B149E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1D625" w14:textId="774C1A60" w:rsidR="001B149E" w:rsidRDefault="00355382" w:rsidP="006E7A0E">
            <w:pPr>
              <w:pStyle w:val="ab"/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1218E" w14:textId="4E33F336" w:rsidR="001B149E" w:rsidRPr="000C3339" w:rsidRDefault="00936C1F" w:rsidP="006E7A0E">
            <w:pPr>
              <w:pStyle w:val="ab"/>
              <w:jc w:val="both"/>
            </w:pPr>
            <w:r>
              <w:t>Колба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35CD" w14:textId="71CC2AF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175FC">
              <w:rPr>
                <w:rFonts w:ascii="Times New Roman" w:hAnsi="Times New Roman" w:cs="Times New Roman"/>
                <w:sz w:val="22"/>
                <w:szCs w:val="22"/>
              </w:rPr>
              <w:t>Колба из стекла, тип исполнение 1, вместимость 5-2000 см</w:t>
            </w:r>
            <w:r w:rsidRPr="00CF25F6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t xml:space="preserve"> </w:t>
            </w:r>
            <w:r w:rsidRPr="00CF25F6">
              <w:rPr>
                <w:rFonts w:ascii="Times New Roman" w:hAnsi="Times New Roman" w:cs="Times New Roman"/>
                <w:sz w:val="22"/>
                <w:szCs w:val="22"/>
              </w:rPr>
              <w:t xml:space="preserve">С винтовой крышкой, </w:t>
            </w:r>
            <w:proofErr w:type="gramStart"/>
            <w:r w:rsidRPr="00CF25F6">
              <w:rPr>
                <w:rFonts w:ascii="Times New Roman" w:hAnsi="Times New Roman" w:cs="Times New Roman"/>
                <w:sz w:val="22"/>
                <w:szCs w:val="22"/>
              </w:rPr>
              <w:t>высокая</w:t>
            </w:r>
            <w:proofErr w:type="gramEnd"/>
            <w:r w:rsidRPr="00CF25F6">
              <w:rPr>
                <w:rFonts w:ascii="Times New Roman" w:hAnsi="Times New Roman" w:cs="Times New Roman"/>
                <w:sz w:val="22"/>
                <w:szCs w:val="22"/>
              </w:rPr>
              <w:t xml:space="preserve"> химическая, с делениями, 1000 мл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E4FF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DFF7FD3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C118" w14:textId="7B113AB5" w:rsidR="001B149E" w:rsidRDefault="00355382" w:rsidP="006E7A0E">
            <w:pPr>
              <w:pStyle w:val="ab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A0B8" w14:textId="0412B118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502" w14:textId="5C20A97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922901D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9A6363B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C557" w14:textId="7DBB0BC3" w:rsidR="001B149E" w:rsidRPr="001B149E" w:rsidRDefault="00355382" w:rsidP="001B149E">
            <w:pPr>
              <w:pStyle w:val="ab"/>
              <w:jc w:val="center"/>
            </w:pPr>
            <w:r>
              <w:t>2</w:t>
            </w:r>
            <w:r w:rsidR="001B149E"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8167" w14:textId="77777777" w:rsidR="001B149E" w:rsidRDefault="001B149E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2A536456" w14:textId="6C11A8C5" w:rsidR="001B149E" w:rsidRPr="00BB041E" w:rsidRDefault="001B149E" w:rsidP="006E7A0E">
            <w:pPr>
              <w:pStyle w:val="ab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06E4" w14:textId="0230CD69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35E4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C8A8E3A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5843" w14:textId="608C469F" w:rsidR="001B149E" w:rsidRDefault="00355382" w:rsidP="006E7A0E">
            <w:pPr>
              <w:pStyle w:val="ab"/>
              <w:jc w:val="center"/>
            </w:pPr>
            <w:r>
              <w:t>2</w:t>
            </w:r>
            <w:r w:rsidR="001B149E"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AF00" w14:textId="5FEAA0F0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505F" w14:textId="25E78006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батыра,168, подъ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F6EC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BBA237E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5194" w14:textId="33C70904" w:rsidR="001B149E" w:rsidRDefault="00355382" w:rsidP="006E7A0E">
            <w:pPr>
              <w:pStyle w:val="ab"/>
              <w:jc w:val="center"/>
            </w:pPr>
            <w:r>
              <w:t>2</w:t>
            </w:r>
            <w:r w:rsidR="001B149E"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6625" w14:textId="20B10C77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68F2" w14:textId="007B9700" w:rsidR="001B149E" w:rsidRPr="0081779B" w:rsidRDefault="001B149E" w:rsidP="003553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М</w:t>
            </w:r>
            <w:r w:rsidR="0035538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ай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B4AE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195F0B41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EA5A" w14:textId="09278EBF" w:rsidR="001B149E" w:rsidRDefault="00355382" w:rsidP="006E7A0E">
            <w:pPr>
              <w:pStyle w:val="ab"/>
              <w:jc w:val="center"/>
            </w:pPr>
            <w:r>
              <w:t>2</w:t>
            </w:r>
            <w:r w:rsidR="001B149E"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5D55" w14:textId="1FF4B84D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92A" w14:textId="682DEF72" w:rsidR="001B149E" w:rsidRPr="0081779B" w:rsidRDefault="00355382" w:rsidP="00C568F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Ию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нь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AE72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EDC8CA0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4524" w14:textId="18FC2AC3" w:rsidR="001B149E" w:rsidRDefault="00355382" w:rsidP="006E7A0E">
            <w:pPr>
              <w:pStyle w:val="ab"/>
              <w:jc w:val="center"/>
            </w:pPr>
            <w:r>
              <w:t>2</w:t>
            </w:r>
            <w:r w:rsidR="001B149E">
              <w:t>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1E3D" w14:textId="167DF3E2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F1CA" w14:textId="59BE565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8DF3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295DD866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0452" w14:textId="239AEF3D" w:rsidR="001B149E" w:rsidRDefault="00355382" w:rsidP="006E7A0E">
            <w:pPr>
              <w:pStyle w:val="ab"/>
              <w:jc w:val="center"/>
            </w:pPr>
            <w:r>
              <w:t>2</w:t>
            </w:r>
            <w:r w:rsidR="001B149E">
              <w:t>.6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DBF" w14:textId="62BC0A23" w:rsidR="001B149E" w:rsidRPr="007B2089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575" w14:textId="74976E37" w:rsidR="001B149E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Лабораторные принадлежности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3E66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0B5CC2" w14:paraId="2DEE9CEC" w14:textId="1283F92A" w:rsidTr="001B149E">
        <w:tc>
          <w:tcPr>
            <w:tcW w:w="127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A6A24" w14:textId="564BE567" w:rsidR="001B149E" w:rsidRPr="000B5CC2" w:rsidRDefault="001B149E">
            <w:pPr>
              <w:widowControl/>
              <w:suppressAutoHyphens w:val="0"/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A82343">
          <w:type w:val="continuous"/>
          <w:pgSz w:w="11906" w:h="16838"/>
          <w:pgMar w:top="709" w:right="1418" w:bottom="709" w:left="1134" w:header="720" w:footer="720" w:gutter="0"/>
          <w:cols w:space="720"/>
          <w:docGrid w:linePitch="360"/>
        </w:sectPr>
      </w:pPr>
    </w:p>
    <w:p w14:paraId="4972F885" w14:textId="77777777" w:rsidR="00F924D9" w:rsidRPr="005508D4" w:rsidRDefault="00F924D9">
      <w:pPr>
        <w:rPr>
          <w:highlight w:val="yellow"/>
        </w:r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p w14:paraId="415AD5CB" w14:textId="331A9891" w:rsidR="00395D05" w:rsidRDefault="0007525B" w:rsidP="009D6645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p w14:paraId="1E5BBE5B" w14:textId="77777777" w:rsidR="009D6645" w:rsidRDefault="009D6645" w:rsidP="009D6645">
      <w:pPr>
        <w:ind w:left="-426"/>
        <w:rPr>
          <w:b/>
          <w:i/>
        </w:rPr>
      </w:pPr>
    </w:p>
    <w:sectPr w:rsidR="009D6645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622A"/>
    <w:rsid w:val="0014581F"/>
    <w:rsid w:val="001759ED"/>
    <w:rsid w:val="00183D66"/>
    <w:rsid w:val="001A03C8"/>
    <w:rsid w:val="001A225E"/>
    <w:rsid w:val="001B149E"/>
    <w:rsid w:val="002121AA"/>
    <w:rsid w:val="00243F32"/>
    <w:rsid w:val="00247D1F"/>
    <w:rsid w:val="002573EF"/>
    <w:rsid w:val="00261628"/>
    <w:rsid w:val="002A1F07"/>
    <w:rsid w:val="002C12DE"/>
    <w:rsid w:val="00307025"/>
    <w:rsid w:val="0034277D"/>
    <w:rsid w:val="00353ABD"/>
    <w:rsid w:val="00355382"/>
    <w:rsid w:val="00392E0D"/>
    <w:rsid w:val="00395D05"/>
    <w:rsid w:val="003A02B3"/>
    <w:rsid w:val="003B081D"/>
    <w:rsid w:val="003B2725"/>
    <w:rsid w:val="003C41A5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36C1F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32A8C"/>
    <w:rsid w:val="00A33BB8"/>
    <w:rsid w:val="00A66FD0"/>
    <w:rsid w:val="00A82343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568F4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F79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46</cp:revision>
  <cp:lastPrinted>2018-03-13T06:03:00Z</cp:lastPrinted>
  <dcterms:created xsi:type="dcterms:W3CDTF">2017-06-06T09:50:00Z</dcterms:created>
  <dcterms:modified xsi:type="dcterms:W3CDTF">2018-05-25T02:45:00Z</dcterms:modified>
</cp:coreProperties>
</file>